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5B6B" w:rsidRDefault="00725067" w:rsidP="00733F1C">
      <w:pPr>
        <w:jc w:val="right"/>
      </w:pPr>
      <w:r>
        <w:t xml:space="preserve">Приложение </w:t>
      </w:r>
      <w:r w:rsidR="003F1AC0">
        <w:t>8</w:t>
      </w:r>
    </w:p>
    <w:p w:rsidR="006D5B6B" w:rsidRDefault="006D5B6B" w:rsidP="006D5B6B">
      <w:pPr>
        <w:mirrorIndents/>
        <w:jc w:val="right"/>
      </w:pPr>
      <w:r>
        <w:t xml:space="preserve">о  проведении </w:t>
      </w:r>
      <w:r w:rsidR="00BB3F90">
        <w:t>запроса предложений</w:t>
      </w:r>
    </w:p>
    <w:p w:rsidR="00733F1C" w:rsidRDefault="00733F1C" w:rsidP="00733F1C">
      <w:pPr>
        <w:jc w:val="right"/>
      </w:pPr>
    </w:p>
    <w:p w:rsidR="00733F1C" w:rsidRDefault="00733F1C" w:rsidP="00733F1C">
      <w:pPr>
        <w:jc w:val="center"/>
      </w:pPr>
      <w:r>
        <w:t>Обоснование НМЦ</w:t>
      </w:r>
    </w:p>
    <w:p w:rsidR="003519EF" w:rsidRDefault="00BB2B68" w:rsidP="002421E0">
      <w:pPr>
        <w:jc w:val="both"/>
        <w:rPr>
          <w:b/>
        </w:rPr>
      </w:pPr>
      <w:r>
        <w:rPr>
          <w:noProof/>
        </w:rPr>
        <w:drawing>
          <wp:inline distT="0" distB="0" distL="0" distR="0" wp14:anchorId="02DDFEB8" wp14:editId="48081DB4">
            <wp:extent cx="6231835" cy="4224131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4267" t="36207" r="33729" b="8333"/>
                    <a:stretch/>
                  </pic:blipFill>
                  <pic:spPr bwMode="auto">
                    <a:xfrm>
                      <a:off x="0" y="0"/>
                      <a:ext cx="6237016" cy="4227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B68" w:rsidRDefault="00BB2B68" w:rsidP="002421E0">
      <w:pPr>
        <w:jc w:val="both"/>
        <w:rPr>
          <w:b/>
        </w:rPr>
      </w:pPr>
      <w:r>
        <w:rPr>
          <w:noProof/>
        </w:rPr>
        <w:drawing>
          <wp:inline distT="0" distB="0" distL="0" distR="0" wp14:anchorId="05900BE3" wp14:editId="545122F9">
            <wp:extent cx="6231835" cy="469661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4267" t="23849" r="33729" b="13219"/>
                    <a:stretch/>
                  </pic:blipFill>
                  <pic:spPr bwMode="auto">
                    <a:xfrm>
                      <a:off x="0" y="0"/>
                      <a:ext cx="6245444" cy="4706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B68" w:rsidRDefault="00BB2B68" w:rsidP="002421E0">
      <w:pPr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627C3D59" wp14:editId="3B3D0558">
            <wp:extent cx="6321287" cy="5367130"/>
            <wp:effectExtent l="0" t="0" r="381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4429" t="36206" r="33352" b="6802"/>
                    <a:stretch/>
                  </pic:blipFill>
                  <pic:spPr bwMode="auto">
                    <a:xfrm>
                      <a:off x="0" y="0"/>
                      <a:ext cx="6335340" cy="5379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B68" w:rsidRDefault="00BB2B68" w:rsidP="002421E0">
      <w:pPr>
        <w:jc w:val="both"/>
        <w:rPr>
          <w:b/>
        </w:rPr>
      </w:pPr>
      <w:r>
        <w:rPr>
          <w:noProof/>
        </w:rPr>
        <w:drawing>
          <wp:inline distT="0" distB="0" distL="0" distR="0" wp14:anchorId="08553A67" wp14:editId="308AB279">
            <wp:extent cx="6211957" cy="356726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3782" t="37644" r="33514" b="28968"/>
                    <a:stretch/>
                  </pic:blipFill>
                  <pic:spPr bwMode="auto">
                    <a:xfrm>
                      <a:off x="0" y="0"/>
                      <a:ext cx="6225664" cy="3575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B68" w:rsidRDefault="00BB2B68" w:rsidP="002421E0">
      <w:pPr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4AD62038" wp14:editId="6A9339B8">
            <wp:extent cx="6141650" cy="564542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5398" t="29023" r="33245" b="8908"/>
                    <a:stretch/>
                  </pic:blipFill>
                  <pic:spPr bwMode="auto">
                    <a:xfrm>
                      <a:off x="0" y="0"/>
                      <a:ext cx="6145817" cy="5649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B68" w:rsidRDefault="00BB2B68" w:rsidP="002421E0">
      <w:pPr>
        <w:jc w:val="both"/>
        <w:rPr>
          <w:b/>
        </w:rPr>
      </w:pPr>
    </w:p>
    <w:p w:rsidR="00BB2B68" w:rsidRDefault="00BB2B68" w:rsidP="002421E0">
      <w:pPr>
        <w:jc w:val="both"/>
        <w:rPr>
          <w:b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0DED02EF" wp14:editId="16D253CB">
            <wp:extent cx="6038269" cy="3130826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5108" t="46839" r="33406" b="24138"/>
                    <a:stretch/>
                  </pic:blipFill>
                  <pic:spPr bwMode="auto">
                    <a:xfrm>
                      <a:off x="0" y="0"/>
                      <a:ext cx="6046292" cy="3134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19EF" w:rsidRDefault="003519EF" w:rsidP="002421E0">
      <w:pPr>
        <w:jc w:val="both"/>
        <w:rPr>
          <w:b/>
        </w:rPr>
      </w:pPr>
    </w:p>
    <w:sectPr w:rsidR="003519EF" w:rsidSect="00BB2B68">
      <w:pgSz w:w="11906" w:h="16838" w:code="9"/>
      <w:pgMar w:top="709" w:right="851" w:bottom="851" w:left="1134" w:header="284" w:footer="2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0D88" w:rsidRDefault="00C90D88" w:rsidP="00273963">
      <w:r>
        <w:separator/>
      </w:r>
    </w:p>
  </w:endnote>
  <w:endnote w:type="continuationSeparator" w:id="0">
    <w:p w:rsidR="00C90D88" w:rsidRDefault="00C90D88" w:rsidP="002739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0D88" w:rsidRDefault="00C90D88" w:rsidP="00273963">
      <w:r>
        <w:separator/>
      </w:r>
    </w:p>
  </w:footnote>
  <w:footnote w:type="continuationSeparator" w:id="0">
    <w:p w:rsidR="00C90D88" w:rsidRDefault="00C90D88" w:rsidP="002739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decimal"/>
      <w:lvlText w:val="%1"/>
      <w:lvlJc w:val="left"/>
      <w:pPr>
        <w:tabs>
          <w:tab w:val="num" w:pos="0"/>
        </w:tabs>
        <w:ind w:left="1571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291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011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731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451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171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891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611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331" w:hanging="180"/>
      </w:pPr>
      <w:rPr>
        <w:rFonts w:cs="Times New Roman"/>
      </w:r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"/>
      <w:lvlJc w:val="left"/>
      <w:pPr>
        <w:tabs>
          <w:tab w:val="num" w:pos="0"/>
        </w:tabs>
        <w:ind w:left="1571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291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011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731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451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171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891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611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331" w:hanging="180"/>
      </w:pPr>
      <w:rPr>
        <w:rFonts w:cs="Times New Roman"/>
      </w:rPr>
    </w:lvl>
  </w:abstractNum>
  <w:abstractNum w:abstractNumId="3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1004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24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444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164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884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04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24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044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764" w:hanging="360"/>
      </w:pPr>
      <w:rPr>
        <w:rFonts w:ascii="Wingdings" w:hAnsi="Wingdings"/>
      </w:rPr>
    </w:lvl>
  </w:abstractNum>
  <w:abstractNum w:abstractNumId="4">
    <w:nsid w:val="00000007"/>
    <w:multiLevelType w:val="multilevel"/>
    <w:tmpl w:val="00000007"/>
    <w:name w:val="WW8Num7"/>
    <w:lvl w:ilvl="0">
      <w:start w:val="1"/>
      <w:numFmt w:val="bullet"/>
      <w:lvlText w:val="-"/>
      <w:lvlJc w:val="left"/>
      <w:pPr>
        <w:tabs>
          <w:tab w:val="num" w:pos="1360"/>
        </w:tabs>
        <w:ind w:left="1360" w:hanging="360"/>
      </w:pPr>
      <w:rPr>
        <w:rFonts w:ascii="OpenSymbol" w:eastAsia="OpenSymbol"/>
        <w:spacing w:val="-16"/>
        <w:sz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eastAsia="OpenSymbol"/>
        <w:spacing w:val="-16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">
    <w:nsid w:val="00000009"/>
    <w:multiLevelType w:val="multilevel"/>
    <w:tmpl w:val="00000009"/>
    <w:name w:val="WW8Num9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eastAsia="OpenSymbol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eastAsia="OpenSymbol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">
    <w:nsid w:val="0000000B"/>
    <w:multiLevelType w:val="multi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cs="Times New Roman"/>
        <w:b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19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19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379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379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739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739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099" w:hanging="1800"/>
      </w:pPr>
      <w:rPr>
        <w:rFonts w:cs="Times New Roman"/>
      </w:rPr>
    </w:lvl>
  </w:abstractNum>
  <w:abstractNum w:abstractNumId="9">
    <w:nsid w:val="0000000C"/>
    <w:multiLevelType w:val="multilevel"/>
    <w:tmpl w:val="0000000C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659" w:hanging="360"/>
      </w:pPr>
      <w:rPr>
        <w:rFonts w:ascii="OpenSymbol" w:eastAsia="OpenSymbol" w:cs="OpenSymbol"/>
        <w:b/>
        <w:sz w:val="24"/>
        <w:szCs w:val="24"/>
      </w:rPr>
    </w:lvl>
    <w:lvl w:ilvl="1">
      <w:start w:val="8"/>
      <w:numFmt w:val="decimal"/>
      <w:lvlText w:val="%1.%2."/>
      <w:lvlJc w:val="left"/>
      <w:pPr>
        <w:tabs>
          <w:tab w:val="num" w:pos="0"/>
        </w:tabs>
        <w:ind w:left="1019" w:hanging="7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19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379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379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739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099" w:hanging="180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099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459" w:hanging="2160"/>
      </w:pPr>
      <w:rPr>
        <w:rFonts w:cs="Times New Roman"/>
      </w:rPr>
    </w:lvl>
  </w:abstractNum>
  <w:abstractNum w:abstractNumId="10">
    <w:nsid w:val="0000000D"/>
    <w:multiLevelType w:val="multilevel"/>
    <w:tmpl w:val="0000000D"/>
    <w:name w:val="WW8Num13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OpenSymbol" w:eastAsia="OpenSymbol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/>
      </w:rPr>
    </w:lvl>
  </w:abstractNum>
  <w:abstractNum w:abstractNumId="11">
    <w:nsid w:val="0000000E"/>
    <w:multiLevelType w:val="multilevel"/>
    <w:tmpl w:val="0000000E"/>
    <w:name w:val="WW8Num1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eastAsia="Open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2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eastAsia="Open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3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0"/>
        </w:tabs>
        <w:ind w:left="1353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73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93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13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33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53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73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93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13" w:hanging="360"/>
      </w:pPr>
      <w:rPr>
        <w:rFonts w:ascii="Wingdings" w:hAnsi="Wingdings"/>
      </w:rPr>
    </w:lvl>
  </w:abstractNum>
  <w:abstractNum w:abstractNumId="14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OpenSymbol" w:eastAsia="Open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5">
    <w:nsid w:val="00000012"/>
    <w:multiLevelType w:val="multilevel"/>
    <w:tmpl w:val="00000012"/>
    <w:name w:val="WW8Num18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OpenSymbol" w:eastAsia="Open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6">
    <w:nsid w:val="013C1AD9"/>
    <w:multiLevelType w:val="hybridMultilevel"/>
    <w:tmpl w:val="6602F0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237361D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02F35FB4"/>
    <w:multiLevelType w:val="hybridMultilevel"/>
    <w:tmpl w:val="92C8B0EA"/>
    <w:lvl w:ilvl="0" w:tplc="3A4CF848">
      <w:start w:val="1"/>
      <w:numFmt w:val="bullet"/>
      <w:pStyle w:val="tztxtlist"/>
      <w:lvlText w:val=""/>
      <w:lvlJc w:val="left"/>
      <w:pPr>
        <w:tabs>
          <w:tab w:val="num" w:pos="1985"/>
        </w:tabs>
        <w:ind w:left="1985" w:hanging="39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9">
    <w:nsid w:val="0AAA5A09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0BC82816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16091825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2EB62B96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05B617D"/>
    <w:multiLevelType w:val="hybridMultilevel"/>
    <w:tmpl w:val="A7C80F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45C727F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E9E78CA"/>
    <w:multiLevelType w:val="hybridMultilevel"/>
    <w:tmpl w:val="5FE677C2"/>
    <w:lvl w:ilvl="0" w:tplc="0419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27">
    <w:nsid w:val="407A5CDF"/>
    <w:multiLevelType w:val="hybridMultilevel"/>
    <w:tmpl w:val="29A2BA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78A395C"/>
    <w:multiLevelType w:val="multilevel"/>
    <w:tmpl w:val="462EC1CE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314"/>
        </w:tabs>
        <w:ind w:left="131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277"/>
        </w:tabs>
        <w:ind w:left="1277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29">
    <w:nsid w:val="4E025CFE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7104CFC"/>
    <w:multiLevelType w:val="hybridMultilevel"/>
    <w:tmpl w:val="599AD5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71E6D34"/>
    <w:multiLevelType w:val="hybridMultilevel"/>
    <w:tmpl w:val="620493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8410FB"/>
    <w:multiLevelType w:val="hybridMultilevel"/>
    <w:tmpl w:val="4DC4A7E2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3">
    <w:nsid w:val="62B04994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4CB140F"/>
    <w:multiLevelType w:val="singleLevel"/>
    <w:tmpl w:val="CECE71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</w:abstractNum>
  <w:abstractNum w:abstractNumId="35">
    <w:nsid w:val="66FA64D7"/>
    <w:multiLevelType w:val="multilevel"/>
    <w:tmpl w:val="462EC1CE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314"/>
        </w:tabs>
        <w:ind w:left="131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277"/>
        </w:tabs>
        <w:ind w:left="1277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num w:numId="1">
    <w:abstractNumId w:val="26"/>
  </w:num>
  <w:num w:numId="2">
    <w:abstractNumId w:val="28"/>
  </w:num>
  <w:num w:numId="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4"/>
  </w:num>
  <w:num w:numId="5">
    <w:abstractNumId w:val="19"/>
  </w:num>
  <w:num w:numId="6">
    <w:abstractNumId w:val="33"/>
  </w:num>
  <w:num w:numId="7">
    <w:abstractNumId w:val="24"/>
  </w:num>
  <w:num w:numId="8">
    <w:abstractNumId w:val="22"/>
  </w:num>
  <w:num w:numId="9">
    <w:abstractNumId w:val="20"/>
  </w:num>
  <w:num w:numId="10">
    <w:abstractNumId w:val="21"/>
  </w:num>
  <w:num w:numId="11">
    <w:abstractNumId w:val="17"/>
  </w:num>
  <w:num w:numId="12">
    <w:abstractNumId w:val="32"/>
  </w:num>
  <w:num w:numId="13">
    <w:abstractNumId w:val="30"/>
  </w:num>
  <w:num w:numId="14">
    <w:abstractNumId w:val="16"/>
  </w:num>
  <w:num w:numId="15">
    <w:abstractNumId w:val="23"/>
  </w:num>
  <w:num w:numId="16">
    <w:abstractNumId w:val="25"/>
  </w:num>
  <w:num w:numId="17">
    <w:abstractNumId w:val="29"/>
  </w:num>
  <w:num w:numId="18">
    <w:abstractNumId w:val="27"/>
  </w:num>
  <w:num w:numId="19">
    <w:abstractNumId w:val="18"/>
  </w:num>
  <w:num w:numId="2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5"/>
  </w:num>
  <w:num w:numId="23">
    <w:abstractNumId w:val="0"/>
  </w:num>
  <w:num w:numId="24">
    <w:abstractNumId w:val="1"/>
  </w:num>
  <w:num w:numId="25">
    <w:abstractNumId w:val="2"/>
  </w:num>
  <w:num w:numId="26">
    <w:abstractNumId w:val="3"/>
  </w:num>
  <w:num w:numId="27">
    <w:abstractNumId w:val="4"/>
  </w:num>
  <w:num w:numId="28">
    <w:abstractNumId w:val="5"/>
  </w:num>
  <w:num w:numId="29">
    <w:abstractNumId w:val="6"/>
  </w:num>
  <w:num w:numId="30">
    <w:abstractNumId w:val="7"/>
  </w:num>
  <w:num w:numId="31">
    <w:abstractNumId w:val="8"/>
  </w:num>
  <w:num w:numId="32">
    <w:abstractNumId w:val="9"/>
  </w:num>
  <w:num w:numId="33">
    <w:abstractNumId w:val="10"/>
  </w:num>
  <w:num w:numId="34">
    <w:abstractNumId w:val="11"/>
  </w:num>
  <w:num w:numId="35">
    <w:abstractNumId w:val="12"/>
  </w:num>
  <w:num w:numId="36">
    <w:abstractNumId w:val="13"/>
  </w:num>
  <w:num w:numId="37">
    <w:abstractNumId w:val="14"/>
  </w:num>
  <w:num w:numId="38">
    <w:abstractNumId w:val="15"/>
  </w:num>
  <w:num w:numId="39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6391"/>
    <w:rsid w:val="00011796"/>
    <w:rsid w:val="00030383"/>
    <w:rsid w:val="0005492D"/>
    <w:rsid w:val="00093541"/>
    <w:rsid w:val="000937BB"/>
    <w:rsid w:val="00096477"/>
    <w:rsid w:val="000B5F40"/>
    <w:rsid w:val="000B6241"/>
    <w:rsid w:val="000E066D"/>
    <w:rsid w:val="00135E4F"/>
    <w:rsid w:val="00181A04"/>
    <w:rsid w:val="001A07B7"/>
    <w:rsid w:val="001B2FCF"/>
    <w:rsid w:val="001D3BEF"/>
    <w:rsid w:val="001E585D"/>
    <w:rsid w:val="00226520"/>
    <w:rsid w:val="002421E0"/>
    <w:rsid w:val="002426F5"/>
    <w:rsid w:val="002459BE"/>
    <w:rsid w:val="00254EF1"/>
    <w:rsid w:val="00273963"/>
    <w:rsid w:val="00297ED9"/>
    <w:rsid w:val="002E1CB9"/>
    <w:rsid w:val="002E5AC0"/>
    <w:rsid w:val="003020C3"/>
    <w:rsid w:val="00307D0C"/>
    <w:rsid w:val="00320C40"/>
    <w:rsid w:val="00337F83"/>
    <w:rsid w:val="00340DF5"/>
    <w:rsid w:val="00345B49"/>
    <w:rsid w:val="003519EF"/>
    <w:rsid w:val="00352043"/>
    <w:rsid w:val="003977F3"/>
    <w:rsid w:val="003A00C3"/>
    <w:rsid w:val="003A0F71"/>
    <w:rsid w:val="003C49A0"/>
    <w:rsid w:val="003F1AC0"/>
    <w:rsid w:val="00411863"/>
    <w:rsid w:val="00413CC2"/>
    <w:rsid w:val="00435A8D"/>
    <w:rsid w:val="00472570"/>
    <w:rsid w:val="00482823"/>
    <w:rsid w:val="004B1626"/>
    <w:rsid w:val="004F6547"/>
    <w:rsid w:val="00506043"/>
    <w:rsid w:val="00516790"/>
    <w:rsid w:val="0052442D"/>
    <w:rsid w:val="00526E52"/>
    <w:rsid w:val="00534561"/>
    <w:rsid w:val="00554722"/>
    <w:rsid w:val="00557B37"/>
    <w:rsid w:val="00560469"/>
    <w:rsid w:val="005B1DD2"/>
    <w:rsid w:val="005D693B"/>
    <w:rsid w:val="006042FD"/>
    <w:rsid w:val="00641707"/>
    <w:rsid w:val="0064602F"/>
    <w:rsid w:val="00656804"/>
    <w:rsid w:val="0065760E"/>
    <w:rsid w:val="00673019"/>
    <w:rsid w:val="00674D9A"/>
    <w:rsid w:val="00686536"/>
    <w:rsid w:val="00686989"/>
    <w:rsid w:val="00692E44"/>
    <w:rsid w:val="00696FDD"/>
    <w:rsid w:val="006B12DE"/>
    <w:rsid w:val="006D155C"/>
    <w:rsid w:val="006D5B6B"/>
    <w:rsid w:val="007031A2"/>
    <w:rsid w:val="00725067"/>
    <w:rsid w:val="00733F1C"/>
    <w:rsid w:val="00745E4F"/>
    <w:rsid w:val="007B06B7"/>
    <w:rsid w:val="007B6391"/>
    <w:rsid w:val="007C225F"/>
    <w:rsid w:val="007F2914"/>
    <w:rsid w:val="00821F1E"/>
    <w:rsid w:val="00842C6D"/>
    <w:rsid w:val="008651B1"/>
    <w:rsid w:val="008A574F"/>
    <w:rsid w:val="008B0F02"/>
    <w:rsid w:val="008B6B31"/>
    <w:rsid w:val="008C194F"/>
    <w:rsid w:val="00931765"/>
    <w:rsid w:val="009365D4"/>
    <w:rsid w:val="00946D49"/>
    <w:rsid w:val="00962CC9"/>
    <w:rsid w:val="00967906"/>
    <w:rsid w:val="00970BDF"/>
    <w:rsid w:val="00973753"/>
    <w:rsid w:val="009E296E"/>
    <w:rsid w:val="009E3CBF"/>
    <w:rsid w:val="009E74ED"/>
    <w:rsid w:val="00A00E43"/>
    <w:rsid w:val="00A04D04"/>
    <w:rsid w:val="00A16444"/>
    <w:rsid w:val="00A62AAA"/>
    <w:rsid w:val="00AB0326"/>
    <w:rsid w:val="00AB2E75"/>
    <w:rsid w:val="00AB5AA3"/>
    <w:rsid w:val="00AC0EA4"/>
    <w:rsid w:val="00AE20D9"/>
    <w:rsid w:val="00AE235D"/>
    <w:rsid w:val="00AE6A50"/>
    <w:rsid w:val="00B119C3"/>
    <w:rsid w:val="00B30D84"/>
    <w:rsid w:val="00B80943"/>
    <w:rsid w:val="00BB2B68"/>
    <w:rsid w:val="00BB3F90"/>
    <w:rsid w:val="00BF77B4"/>
    <w:rsid w:val="00C1215A"/>
    <w:rsid w:val="00C32431"/>
    <w:rsid w:val="00C459ED"/>
    <w:rsid w:val="00C50167"/>
    <w:rsid w:val="00C520CB"/>
    <w:rsid w:val="00C73EAA"/>
    <w:rsid w:val="00C73F01"/>
    <w:rsid w:val="00C8688D"/>
    <w:rsid w:val="00C90D88"/>
    <w:rsid w:val="00CA1470"/>
    <w:rsid w:val="00CB0F20"/>
    <w:rsid w:val="00CB1F5E"/>
    <w:rsid w:val="00CD0D70"/>
    <w:rsid w:val="00D02522"/>
    <w:rsid w:val="00D26E95"/>
    <w:rsid w:val="00D304D0"/>
    <w:rsid w:val="00D44E58"/>
    <w:rsid w:val="00D47592"/>
    <w:rsid w:val="00D60B3E"/>
    <w:rsid w:val="00D72984"/>
    <w:rsid w:val="00D92E90"/>
    <w:rsid w:val="00D964D5"/>
    <w:rsid w:val="00DA3D84"/>
    <w:rsid w:val="00DB6E22"/>
    <w:rsid w:val="00DB703F"/>
    <w:rsid w:val="00DD55E6"/>
    <w:rsid w:val="00DE062F"/>
    <w:rsid w:val="00DE28B0"/>
    <w:rsid w:val="00DF63AD"/>
    <w:rsid w:val="00E06B22"/>
    <w:rsid w:val="00E1059B"/>
    <w:rsid w:val="00E22995"/>
    <w:rsid w:val="00E32F08"/>
    <w:rsid w:val="00E33F61"/>
    <w:rsid w:val="00E41C13"/>
    <w:rsid w:val="00E41EAA"/>
    <w:rsid w:val="00E43629"/>
    <w:rsid w:val="00E50601"/>
    <w:rsid w:val="00E5470D"/>
    <w:rsid w:val="00E73CEC"/>
    <w:rsid w:val="00EA0502"/>
    <w:rsid w:val="00EA2251"/>
    <w:rsid w:val="00EE0908"/>
    <w:rsid w:val="00EE2434"/>
    <w:rsid w:val="00EE4F72"/>
    <w:rsid w:val="00EE5B98"/>
    <w:rsid w:val="00F02321"/>
    <w:rsid w:val="00F03627"/>
    <w:rsid w:val="00F2334B"/>
    <w:rsid w:val="00F234C7"/>
    <w:rsid w:val="00F25F75"/>
    <w:rsid w:val="00F37987"/>
    <w:rsid w:val="00F67FC6"/>
    <w:rsid w:val="00F72903"/>
    <w:rsid w:val="00F822EA"/>
    <w:rsid w:val="00F952DB"/>
    <w:rsid w:val="00FA1E48"/>
    <w:rsid w:val="00FA6D1A"/>
    <w:rsid w:val="00FB799C"/>
    <w:rsid w:val="00FC5B5F"/>
    <w:rsid w:val="00FC6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3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Document Header1,H1,Heading 1,Введение...,Б1,Heading 1iz,Б11,Заголовок параграфа (1.),Ариал11,Заголовок 1 абб,Headi...,h1,Heading 1 Char1,Заголов,Заголовок 1 Знак1,Заголовок 1 Знак Знак,1,app heading 1,ITT t1,II+,I,H11,H12,H13,H14,H15,H16"/>
    <w:basedOn w:val="a"/>
    <w:next w:val="a"/>
    <w:link w:val="10"/>
    <w:qFormat/>
    <w:rsid w:val="00307D0C"/>
    <w:pPr>
      <w:keepNext/>
      <w:keepLines/>
      <w:pageBreakBefore/>
      <w:tabs>
        <w:tab w:val="num" w:pos="1134"/>
      </w:tabs>
      <w:suppressAutoHyphens/>
      <w:ind w:left="1134" w:hanging="1134"/>
      <w:jc w:val="both"/>
      <w:outlineLvl w:val="0"/>
    </w:pPr>
    <w:rPr>
      <w:b/>
      <w:kern w:val="28"/>
      <w:szCs w:val="20"/>
    </w:rPr>
  </w:style>
  <w:style w:type="paragraph" w:styleId="2">
    <w:name w:val="heading 2"/>
    <w:aliases w:val="H2,H2 Знак,Заголовок 21,2,h2,Б2,RTC,iz2,Numbered text 3,HD2,heading 2,Heading 2 Hidden,Раздел Знак,Level 2 Topic Heading,H21,Major,CHS,H2-Heading 2,l2,Header2,22,heading2,list2,A,A.B.C.,list 2,Heading2,Heading Indent No L2,H"/>
    <w:basedOn w:val="a"/>
    <w:next w:val="a"/>
    <w:link w:val="20"/>
    <w:qFormat/>
    <w:rsid w:val="00307D0C"/>
    <w:pPr>
      <w:keepNext/>
      <w:tabs>
        <w:tab w:val="num" w:pos="1314"/>
      </w:tabs>
      <w:suppressAutoHyphens/>
      <w:spacing w:before="120" w:after="120"/>
      <w:ind w:left="1314" w:hanging="1134"/>
      <w:jc w:val="both"/>
      <w:outlineLvl w:val="1"/>
    </w:pPr>
    <w:rPr>
      <w:b/>
      <w:snapToGrid w:val="0"/>
      <w:sz w:val="26"/>
      <w:szCs w:val="2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45E4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41EA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7B6391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41C1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1C13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ieoiaio">
    <w:name w:val="Aieoiaio"/>
    <w:basedOn w:val="a"/>
    <w:rsid w:val="00340DF5"/>
    <w:pPr>
      <w:overflowPunct w:val="0"/>
      <w:autoSpaceDE w:val="0"/>
      <w:autoSpaceDN w:val="0"/>
      <w:adjustRightInd w:val="0"/>
      <w:ind w:firstLine="720"/>
      <w:jc w:val="both"/>
    </w:pPr>
    <w:rPr>
      <w:rFonts w:ascii="Arial" w:hAnsi="Arial"/>
      <w:b/>
      <w:szCs w:val="20"/>
    </w:rPr>
  </w:style>
  <w:style w:type="paragraph" w:customStyle="1" w:styleId="a6">
    <w:name w:val="Подподпункт"/>
    <w:basedOn w:val="a"/>
    <w:rsid w:val="00340DF5"/>
    <w:pPr>
      <w:tabs>
        <w:tab w:val="num" w:pos="1467"/>
      </w:tabs>
      <w:spacing w:line="360" w:lineRule="auto"/>
      <w:ind w:left="1467" w:hanging="567"/>
      <w:jc w:val="both"/>
    </w:pPr>
    <w:rPr>
      <w:sz w:val="28"/>
      <w:szCs w:val="20"/>
    </w:rPr>
  </w:style>
  <w:style w:type="paragraph" w:customStyle="1" w:styleId="11">
    <w:name w:val="Обычный1"/>
    <w:rsid w:val="00340DF5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Normal2">
    <w:name w:val="Normal2"/>
    <w:rsid w:val="00340DF5"/>
    <w:pPr>
      <w:widowControl w:val="0"/>
      <w:adjustRightInd w:val="0"/>
      <w:spacing w:after="0" w:line="360" w:lineRule="atLeast"/>
      <w:ind w:firstLine="400"/>
      <w:jc w:val="both"/>
      <w:textAlignment w:val="baseline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FC6E7A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7">
    <w:name w:val="Абзац"/>
    <w:basedOn w:val="a"/>
    <w:rsid w:val="00FC6E7A"/>
    <w:pPr>
      <w:spacing w:after="120"/>
      <w:jc w:val="both"/>
    </w:pPr>
    <w:rPr>
      <w:lang w:eastAsia="en-US"/>
    </w:rPr>
  </w:style>
  <w:style w:type="paragraph" w:customStyle="1" w:styleId="31">
    <w:name w:val="Стиль3"/>
    <w:basedOn w:val="21"/>
    <w:link w:val="32"/>
    <w:uiPriority w:val="99"/>
    <w:rsid w:val="00FC6E7A"/>
    <w:pPr>
      <w:widowControl w:val="0"/>
      <w:tabs>
        <w:tab w:val="num" w:pos="1307"/>
      </w:tabs>
      <w:adjustRightInd w:val="0"/>
      <w:spacing w:after="0" w:line="240" w:lineRule="auto"/>
      <w:ind w:left="1080"/>
      <w:jc w:val="both"/>
      <w:textAlignment w:val="baseline"/>
    </w:pPr>
    <w:rPr>
      <w:szCs w:val="20"/>
    </w:rPr>
  </w:style>
  <w:style w:type="character" w:customStyle="1" w:styleId="32">
    <w:name w:val="Стиль3 Знак"/>
    <w:basedOn w:val="a0"/>
    <w:link w:val="31"/>
    <w:uiPriority w:val="99"/>
    <w:rsid w:val="00FC6E7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FC6E7A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FC6E7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semiHidden/>
    <w:unhideWhenUsed/>
    <w:rsid w:val="006B12DE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6B12D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Document Header1 Знак,H1 Знак,Heading 1 Знак,Введение... Знак,Б1 Знак,Heading 1iz Знак,Б11 Знак,Заголовок параграфа (1.) Знак,Ариал11 Знак,Заголовок 1 абб Знак,Headi... Знак,h1 Знак,Heading 1 Char1 Знак,Заголов Знак,1 Знак,ITT t1 Знак"/>
    <w:basedOn w:val="a0"/>
    <w:link w:val="1"/>
    <w:rsid w:val="00307D0C"/>
    <w:rPr>
      <w:rFonts w:ascii="Times New Roman" w:eastAsia="Times New Roman" w:hAnsi="Times New Roman" w:cs="Times New Roman"/>
      <w:b/>
      <w:kern w:val="28"/>
      <w:sz w:val="24"/>
      <w:szCs w:val="20"/>
      <w:lang w:eastAsia="ru-RU"/>
    </w:rPr>
  </w:style>
  <w:style w:type="character" w:customStyle="1" w:styleId="20">
    <w:name w:val="Заголовок 2 Знак"/>
    <w:aliases w:val="H2 Знак1,H2 Знак Знак,Заголовок 21 Знак,2 Знак,h2 Знак,Б2 Знак,RTC Знак,iz2 Знак,Numbered text 3 Знак,HD2 Знак,heading 2 Знак,Heading 2 Hidden Знак,Раздел Знак Знак,Level 2 Topic Heading Знак,H21 Знак,Major Знак,CHS Знак,l2 Знак,22 Знак"/>
    <w:basedOn w:val="a0"/>
    <w:link w:val="2"/>
    <w:rsid w:val="00307D0C"/>
    <w:rPr>
      <w:rFonts w:ascii="Times New Roman" w:eastAsia="Times New Roman" w:hAnsi="Times New Roman" w:cs="Times New Roman"/>
      <w:b/>
      <w:snapToGrid w:val="0"/>
      <w:sz w:val="26"/>
      <w:szCs w:val="20"/>
      <w:lang w:eastAsia="ru-RU"/>
    </w:rPr>
  </w:style>
  <w:style w:type="paragraph" w:customStyle="1" w:styleId="aa">
    <w:name w:val="Пункт"/>
    <w:basedOn w:val="a"/>
    <w:rsid w:val="00307D0C"/>
    <w:pPr>
      <w:tabs>
        <w:tab w:val="num" w:pos="1134"/>
      </w:tabs>
      <w:spacing w:line="360" w:lineRule="auto"/>
      <w:ind w:left="1134" w:hanging="1134"/>
      <w:jc w:val="both"/>
    </w:pPr>
    <w:rPr>
      <w:snapToGrid w:val="0"/>
      <w:sz w:val="28"/>
      <w:szCs w:val="20"/>
    </w:rPr>
  </w:style>
  <w:style w:type="character" w:customStyle="1" w:styleId="ab">
    <w:name w:val="Пункт Знак"/>
    <w:rsid w:val="00307D0C"/>
    <w:rPr>
      <w:sz w:val="28"/>
      <w:lang w:val="ru-RU" w:eastAsia="ru-RU" w:bidi="ar-SA"/>
    </w:rPr>
  </w:style>
  <w:style w:type="paragraph" w:customStyle="1" w:styleId="ac">
    <w:name w:val="Подпункт"/>
    <w:basedOn w:val="aa"/>
    <w:rsid w:val="00307D0C"/>
    <w:pPr>
      <w:tabs>
        <w:tab w:val="clear" w:pos="1134"/>
        <w:tab w:val="num" w:pos="2880"/>
      </w:tabs>
      <w:ind w:left="2880" w:hanging="360"/>
    </w:pPr>
  </w:style>
  <w:style w:type="paragraph" w:styleId="ad">
    <w:name w:val="header"/>
    <w:basedOn w:val="a"/>
    <w:link w:val="ae"/>
    <w:uiPriority w:val="99"/>
    <w:unhideWhenUsed/>
    <w:rsid w:val="00273963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2739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273963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27396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45E4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customStyle="1" w:styleId="af1">
    <w:name w:val="Таблица шапка"/>
    <w:basedOn w:val="a"/>
    <w:rsid w:val="008A574F"/>
    <w:pPr>
      <w:keepNext/>
      <w:spacing w:before="40" w:after="40"/>
      <w:ind w:left="57" w:right="57"/>
    </w:pPr>
    <w:rPr>
      <w:snapToGrid w:val="0"/>
      <w:sz w:val="22"/>
      <w:szCs w:val="20"/>
    </w:rPr>
  </w:style>
  <w:style w:type="paragraph" w:customStyle="1" w:styleId="af2">
    <w:name w:val="Таблица текст"/>
    <w:basedOn w:val="a"/>
    <w:rsid w:val="008A574F"/>
    <w:pPr>
      <w:spacing w:before="40" w:after="40"/>
      <w:ind w:left="57" w:right="57"/>
    </w:pPr>
    <w:rPr>
      <w:snapToGrid w:val="0"/>
      <w:szCs w:val="20"/>
    </w:rPr>
  </w:style>
  <w:style w:type="paragraph" w:customStyle="1" w:styleId="23">
    <w:name w:val="Пункт2"/>
    <w:basedOn w:val="aa"/>
    <w:link w:val="24"/>
    <w:rsid w:val="008A574F"/>
    <w:pPr>
      <w:keepNext/>
      <w:tabs>
        <w:tab w:val="clear" w:pos="1134"/>
        <w:tab w:val="num" w:pos="2160"/>
      </w:tabs>
      <w:suppressAutoHyphens/>
      <w:spacing w:before="240" w:after="120" w:line="240" w:lineRule="auto"/>
      <w:ind w:left="2160" w:hanging="180"/>
      <w:jc w:val="left"/>
      <w:outlineLvl w:val="2"/>
    </w:pPr>
    <w:rPr>
      <w:b/>
    </w:rPr>
  </w:style>
  <w:style w:type="character" w:customStyle="1" w:styleId="24">
    <w:name w:val="Пункт2 Знак"/>
    <w:link w:val="23"/>
    <w:rsid w:val="008A574F"/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character" w:customStyle="1" w:styleId="af3">
    <w:name w:val="комментарий"/>
    <w:rsid w:val="008A574F"/>
    <w:rPr>
      <w:b/>
      <w:i/>
      <w:shd w:val="clear" w:color="auto" w:fill="FFFF99"/>
    </w:rPr>
  </w:style>
  <w:style w:type="paragraph" w:customStyle="1" w:styleId="tztxtlist">
    <w:name w:val="tz_txt_list"/>
    <w:basedOn w:val="a"/>
    <w:rsid w:val="00011796"/>
    <w:pPr>
      <w:numPr>
        <w:numId w:val="19"/>
      </w:numPr>
      <w:spacing w:line="360" w:lineRule="auto"/>
      <w:jc w:val="both"/>
    </w:pPr>
    <w:rPr>
      <w:snapToGrid w:val="0"/>
      <w:sz w:val="28"/>
      <w:szCs w:val="20"/>
    </w:rPr>
  </w:style>
  <w:style w:type="character" w:customStyle="1" w:styleId="40">
    <w:name w:val="Заголовок 4 Знак"/>
    <w:basedOn w:val="a0"/>
    <w:link w:val="4"/>
    <w:uiPriority w:val="9"/>
    <w:semiHidden/>
    <w:rsid w:val="00E41EA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33">
    <w:name w:val="Body Text 3"/>
    <w:basedOn w:val="a"/>
    <w:link w:val="34"/>
    <w:uiPriority w:val="99"/>
    <w:semiHidden/>
    <w:unhideWhenUsed/>
    <w:rsid w:val="00E41EAA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E41EAA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4">
    <w:name w:val="FollowedHyperlink"/>
    <w:basedOn w:val="a0"/>
    <w:uiPriority w:val="99"/>
    <w:semiHidden/>
    <w:unhideWhenUsed/>
    <w:rsid w:val="00B80943"/>
    <w:rPr>
      <w:color w:val="800080"/>
      <w:u w:val="single"/>
    </w:rPr>
  </w:style>
  <w:style w:type="paragraph" w:customStyle="1" w:styleId="font5">
    <w:name w:val="font5"/>
    <w:basedOn w:val="a"/>
    <w:rsid w:val="00B80943"/>
    <w:pPr>
      <w:spacing w:before="100" w:beforeAutospacing="1" w:after="100" w:afterAutospacing="1"/>
    </w:pPr>
    <w:rPr>
      <w:sz w:val="20"/>
      <w:szCs w:val="20"/>
    </w:rPr>
  </w:style>
  <w:style w:type="paragraph" w:customStyle="1" w:styleId="font6">
    <w:name w:val="font6"/>
    <w:basedOn w:val="a"/>
    <w:rsid w:val="00B80943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65">
    <w:name w:val="xl65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8">
    <w:name w:val="xl68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9">
    <w:name w:val="xl69"/>
    <w:basedOn w:val="a"/>
    <w:rsid w:val="00B8094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70">
    <w:name w:val="xl70"/>
    <w:basedOn w:val="a"/>
    <w:rsid w:val="00B8094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1">
    <w:name w:val="xl71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2">
    <w:name w:val="xl72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3">
    <w:name w:val="xl73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4">
    <w:name w:val="xl74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5">
    <w:name w:val="xl75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76">
    <w:name w:val="xl76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77">
    <w:name w:val="xl77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79">
    <w:name w:val="xl79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0">
    <w:name w:val="xl80"/>
    <w:basedOn w:val="a"/>
    <w:rsid w:val="00B809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1">
    <w:name w:val="xl81"/>
    <w:basedOn w:val="a"/>
    <w:rsid w:val="00B8094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2">
    <w:name w:val="xl82"/>
    <w:basedOn w:val="a"/>
    <w:rsid w:val="00B809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3">
    <w:name w:val="xl83"/>
    <w:basedOn w:val="a"/>
    <w:rsid w:val="00B809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B8094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B809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6">
    <w:name w:val="xl86"/>
    <w:basedOn w:val="a"/>
    <w:rsid w:val="00B809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B809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styleId="af5">
    <w:name w:val="List Paragraph"/>
    <w:basedOn w:val="a"/>
    <w:uiPriority w:val="34"/>
    <w:qFormat/>
    <w:rsid w:val="0056046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3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Document Header1,H1,Heading 1,Введение...,Б1,Heading 1iz,Б11,Заголовок параграфа (1.),Ариал11,Заголовок 1 абб,Headi...,h1,Heading 1 Char1,Заголов,Заголовок 1 Знак1,Заголовок 1 Знак Знак,1,app heading 1,ITT t1,II+,I,H11,H12,H13,H14,H15,H16"/>
    <w:basedOn w:val="a"/>
    <w:next w:val="a"/>
    <w:link w:val="10"/>
    <w:qFormat/>
    <w:rsid w:val="00307D0C"/>
    <w:pPr>
      <w:keepNext/>
      <w:keepLines/>
      <w:pageBreakBefore/>
      <w:tabs>
        <w:tab w:val="num" w:pos="1134"/>
      </w:tabs>
      <w:suppressAutoHyphens/>
      <w:ind w:left="1134" w:hanging="1134"/>
      <w:jc w:val="both"/>
      <w:outlineLvl w:val="0"/>
    </w:pPr>
    <w:rPr>
      <w:b/>
      <w:kern w:val="28"/>
      <w:szCs w:val="20"/>
    </w:rPr>
  </w:style>
  <w:style w:type="paragraph" w:styleId="2">
    <w:name w:val="heading 2"/>
    <w:aliases w:val="H2,H2 Знак,Заголовок 21,2,h2,Б2,RTC,iz2,Numbered text 3,HD2,heading 2,Heading 2 Hidden,Раздел Знак,Level 2 Topic Heading,H21,Major,CHS,H2-Heading 2,l2,Header2,22,heading2,list2,A,A.B.C.,list 2,Heading2,Heading Indent No L2,H"/>
    <w:basedOn w:val="a"/>
    <w:next w:val="a"/>
    <w:link w:val="20"/>
    <w:qFormat/>
    <w:rsid w:val="00307D0C"/>
    <w:pPr>
      <w:keepNext/>
      <w:tabs>
        <w:tab w:val="num" w:pos="1314"/>
      </w:tabs>
      <w:suppressAutoHyphens/>
      <w:spacing w:before="120" w:after="120"/>
      <w:ind w:left="1314" w:hanging="1134"/>
      <w:jc w:val="both"/>
      <w:outlineLvl w:val="1"/>
    </w:pPr>
    <w:rPr>
      <w:b/>
      <w:snapToGrid w:val="0"/>
      <w:sz w:val="26"/>
      <w:szCs w:val="2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45E4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41EA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7B6391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41C1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1C13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ieoiaio">
    <w:name w:val="Aieoiaio"/>
    <w:basedOn w:val="a"/>
    <w:rsid w:val="00340DF5"/>
    <w:pPr>
      <w:overflowPunct w:val="0"/>
      <w:autoSpaceDE w:val="0"/>
      <w:autoSpaceDN w:val="0"/>
      <w:adjustRightInd w:val="0"/>
      <w:ind w:firstLine="720"/>
      <w:jc w:val="both"/>
    </w:pPr>
    <w:rPr>
      <w:rFonts w:ascii="Arial" w:hAnsi="Arial"/>
      <w:b/>
      <w:szCs w:val="20"/>
    </w:rPr>
  </w:style>
  <w:style w:type="paragraph" w:customStyle="1" w:styleId="a6">
    <w:name w:val="Подподпункт"/>
    <w:basedOn w:val="a"/>
    <w:rsid w:val="00340DF5"/>
    <w:pPr>
      <w:tabs>
        <w:tab w:val="num" w:pos="1467"/>
      </w:tabs>
      <w:spacing w:line="360" w:lineRule="auto"/>
      <w:ind w:left="1467" w:hanging="567"/>
      <w:jc w:val="both"/>
    </w:pPr>
    <w:rPr>
      <w:sz w:val="28"/>
      <w:szCs w:val="20"/>
    </w:rPr>
  </w:style>
  <w:style w:type="paragraph" w:customStyle="1" w:styleId="11">
    <w:name w:val="Обычный1"/>
    <w:rsid w:val="00340DF5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lang w:eastAsia="ru-RU"/>
    </w:rPr>
  </w:style>
  <w:style w:type="paragraph" w:customStyle="1" w:styleId="Normal2">
    <w:name w:val="Normal2"/>
    <w:rsid w:val="00340DF5"/>
    <w:pPr>
      <w:widowControl w:val="0"/>
      <w:adjustRightInd w:val="0"/>
      <w:spacing w:after="0" w:line="360" w:lineRule="atLeast"/>
      <w:ind w:firstLine="400"/>
      <w:jc w:val="both"/>
      <w:textAlignment w:val="baseline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FC6E7A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7">
    <w:name w:val="Абзац"/>
    <w:basedOn w:val="a"/>
    <w:rsid w:val="00FC6E7A"/>
    <w:pPr>
      <w:spacing w:after="120"/>
      <w:jc w:val="both"/>
    </w:pPr>
    <w:rPr>
      <w:lang w:eastAsia="en-US"/>
    </w:rPr>
  </w:style>
  <w:style w:type="paragraph" w:customStyle="1" w:styleId="31">
    <w:name w:val="Стиль3"/>
    <w:basedOn w:val="21"/>
    <w:link w:val="32"/>
    <w:uiPriority w:val="99"/>
    <w:rsid w:val="00FC6E7A"/>
    <w:pPr>
      <w:widowControl w:val="0"/>
      <w:tabs>
        <w:tab w:val="num" w:pos="1307"/>
      </w:tabs>
      <w:adjustRightInd w:val="0"/>
      <w:spacing w:after="0" w:line="240" w:lineRule="auto"/>
      <w:ind w:left="1080"/>
      <w:jc w:val="both"/>
      <w:textAlignment w:val="baseline"/>
    </w:pPr>
    <w:rPr>
      <w:szCs w:val="20"/>
    </w:rPr>
  </w:style>
  <w:style w:type="character" w:customStyle="1" w:styleId="32">
    <w:name w:val="Стиль3 Знак"/>
    <w:basedOn w:val="a0"/>
    <w:link w:val="31"/>
    <w:uiPriority w:val="99"/>
    <w:rsid w:val="00FC6E7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FC6E7A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FC6E7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semiHidden/>
    <w:unhideWhenUsed/>
    <w:rsid w:val="006B12DE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6B12D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Document Header1 Знак,H1 Знак,Heading 1 Знак,Введение... Знак,Б1 Знак,Heading 1iz Знак,Б11 Знак,Заголовок параграфа (1.) Знак,Ариал11 Знак,Заголовок 1 абб Знак,Headi... Знак,h1 Знак,Heading 1 Char1 Знак,Заголов Знак,1 Знак,ITT t1 Знак"/>
    <w:basedOn w:val="a0"/>
    <w:link w:val="1"/>
    <w:rsid w:val="00307D0C"/>
    <w:rPr>
      <w:rFonts w:ascii="Times New Roman" w:eastAsia="Times New Roman" w:hAnsi="Times New Roman" w:cs="Times New Roman"/>
      <w:b/>
      <w:kern w:val="28"/>
      <w:sz w:val="24"/>
      <w:szCs w:val="20"/>
      <w:lang w:eastAsia="ru-RU"/>
    </w:rPr>
  </w:style>
  <w:style w:type="character" w:customStyle="1" w:styleId="20">
    <w:name w:val="Заголовок 2 Знак"/>
    <w:aliases w:val="H2 Знак1,H2 Знак Знак,Заголовок 21 Знак,2 Знак,h2 Знак,Б2 Знак,RTC Знак,iz2 Знак,Numbered text 3 Знак,HD2 Знак,heading 2 Знак,Heading 2 Hidden Знак,Раздел Знак Знак,Level 2 Topic Heading Знак,H21 Знак,Major Знак,CHS Знак,l2 Знак,22 Знак"/>
    <w:basedOn w:val="a0"/>
    <w:link w:val="2"/>
    <w:rsid w:val="00307D0C"/>
    <w:rPr>
      <w:rFonts w:ascii="Times New Roman" w:eastAsia="Times New Roman" w:hAnsi="Times New Roman" w:cs="Times New Roman"/>
      <w:b/>
      <w:snapToGrid w:val="0"/>
      <w:sz w:val="26"/>
      <w:szCs w:val="20"/>
      <w:lang w:eastAsia="ru-RU"/>
    </w:rPr>
  </w:style>
  <w:style w:type="paragraph" w:customStyle="1" w:styleId="aa">
    <w:name w:val="Пункт"/>
    <w:basedOn w:val="a"/>
    <w:rsid w:val="00307D0C"/>
    <w:pPr>
      <w:tabs>
        <w:tab w:val="num" w:pos="1134"/>
      </w:tabs>
      <w:spacing w:line="360" w:lineRule="auto"/>
      <w:ind w:left="1134" w:hanging="1134"/>
      <w:jc w:val="both"/>
    </w:pPr>
    <w:rPr>
      <w:snapToGrid w:val="0"/>
      <w:sz w:val="28"/>
      <w:szCs w:val="20"/>
    </w:rPr>
  </w:style>
  <w:style w:type="character" w:customStyle="1" w:styleId="ab">
    <w:name w:val="Пункт Знак"/>
    <w:rsid w:val="00307D0C"/>
    <w:rPr>
      <w:sz w:val="28"/>
      <w:lang w:val="ru-RU" w:eastAsia="ru-RU" w:bidi="ar-SA"/>
    </w:rPr>
  </w:style>
  <w:style w:type="paragraph" w:customStyle="1" w:styleId="ac">
    <w:name w:val="Подпункт"/>
    <w:basedOn w:val="aa"/>
    <w:rsid w:val="00307D0C"/>
    <w:pPr>
      <w:tabs>
        <w:tab w:val="clear" w:pos="1134"/>
        <w:tab w:val="num" w:pos="2880"/>
      </w:tabs>
      <w:ind w:left="2880" w:hanging="360"/>
    </w:pPr>
  </w:style>
  <w:style w:type="paragraph" w:styleId="ad">
    <w:name w:val="header"/>
    <w:basedOn w:val="a"/>
    <w:link w:val="ae"/>
    <w:uiPriority w:val="99"/>
    <w:unhideWhenUsed/>
    <w:rsid w:val="00273963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2739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273963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27396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45E4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customStyle="1" w:styleId="af1">
    <w:name w:val="Таблица шапка"/>
    <w:basedOn w:val="a"/>
    <w:rsid w:val="008A574F"/>
    <w:pPr>
      <w:keepNext/>
      <w:spacing w:before="40" w:after="40"/>
      <w:ind w:left="57" w:right="57"/>
    </w:pPr>
    <w:rPr>
      <w:snapToGrid w:val="0"/>
      <w:sz w:val="22"/>
      <w:szCs w:val="20"/>
    </w:rPr>
  </w:style>
  <w:style w:type="paragraph" w:customStyle="1" w:styleId="af2">
    <w:name w:val="Таблица текст"/>
    <w:basedOn w:val="a"/>
    <w:rsid w:val="008A574F"/>
    <w:pPr>
      <w:spacing w:before="40" w:after="40"/>
      <w:ind w:left="57" w:right="57"/>
    </w:pPr>
    <w:rPr>
      <w:snapToGrid w:val="0"/>
      <w:szCs w:val="20"/>
    </w:rPr>
  </w:style>
  <w:style w:type="paragraph" w:customStyle="1" w:styleId="23">
    <w:name w:val="Пункт2"/>
    <w:basedOn w:val="aa"/>
    <w:link w:val="24"/>
    <w:rsid w:val="008A574F"/>
    <w:pPr>
      <w:keepNext/>
      <w:tabs>
        <w:tab w:val="clear" w:pos="1134"/>
        <w:tab w:val="num" w:pos="2160"/>
      </w:tabs>
      <w:suppressAutoHyphens/>
      <w:spacing w:before="240" w:after="120" w:line="240" w:lineRule="auto"/>
      <w:ind w:left="2160" w:hanging="180"/>
      <w:jc w:val="left"/>
      <w:outlineLvl w:val="2"/>
    </w:pPr>
    <w:rPr>
      <w:b/>
    </w:rPr>
  </w:style>
  <w:style w:type="character" w:customStyle="1" w:styleId="24">
    <w:name w:val="Пункт2 Знак"/>
    <w:link w:val="23"/>
    <w:rsid w:val="008A574F"/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character" w:customStyle="1" w:styleId="af3">
    <w:name w:val="комментарий"/>
    <w:rsid w:val="008A574F"/>
    <w:rPr>
      <w:b/>
      <w:i/>
      <w:shd w:val="clear" w:color="auto" w:fill="FFFF99"/>
    </w:rPr>
  </w:style>
  <w:style w:type="paragraph" w:customStyle="1" w:styleId="tztxtlist">
    <w:name w:val="tz_txt_list"/>
    <w:basedOn w:val="a"/>
    <w:rsid w:val="00011796"/>
    <w:pPr>
      <w:numPr>
        <w:numId w:val="19"/>
      </w:numPr>
      <w:spacing w:line="360" w:lineRule="auto"/>
      <w:jc w:val="both"/>
    </w:pPr>
    <w:rPr>
      <w:snapToGrid w:val="0"/>
      <w:sz w:val="28"/>
      <w:szCs w:val="20"/>
    </w:rPr>
  </w:style>
  <w:style w:type="character" w:customStyle="1" w:styleId="40">
    <w:name w:val="Заголовок 4 Знак"/>
    <w:basedOn w:val="a0"/>
    <w:link w:val="4"/>
    <w:uiPriority w:val="9"/>
    <w:semiHidden/>
    <w:rsid w:val="00E41EA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33">
    <w:name w:val="Body Text 3"/>
    <w:basedOn w:val="a"/>
    <w:link w:val="34"/>
    <w:uiPriority w:val="99"/>
    <w:semiHidden/>
    <w:unhideWhenUsed/>
    <w:rsid w:val="00E41EAA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E41EAA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4">
    <w:name w:val="FollowedHyperlink"/>
    <w:basedOn w:val="a0"/>
    <w:uiPriority w:val="99"/>
    <w:semiHidden/>
    <w:unhideWhenUsed/>
    <w:rsid w:val="00B80943"/>
    <w:rPr>
      <w:color w:val="800080"/>
      <w:u w:val="single"/>
    </w:rPr>
  </w:style>
  <w:style w:type="paragraph" w:customStyle="1" w:styleId="font5">
    <w:name w:val="font5"/>
    <w:basedOn w:val="a"/>
    <w:rsid w:val="00B80943"/>
    <w:pPr>
      <w:spacing w:before="100" w:beforeAutospacing="1" w:after="100" w:afterAutospacing="1"/>
    </w:pPr>
    <w:rPr>
      <w:sz w:val="20"/>
      <w:szCs w:val="20"/>
    </w:rPr>
  </w:style>
  <w:style w:type="paragraph" w:customStyle="1" w:styleId="font6">
    <w:name w:val="font6"/>
    <w:basedOn w:val="a"/>
    <w:rsid w:val="00B80943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65">
    <w:name w:val="xl65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8">
    <w:name w:val="xl68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9">
    <w:name w:val="xl69"/>
    <w:basedOn w:val="a"/>
    <w:rsid w:val="00B8094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70">
    <w:name w:val="xl70"/>
    <w:basedOn w:val="a"/>
    <w:rsid w:val="00B8094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1">
    <w:name w:val="xl71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2">
    <w:name w:val="xl72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3">
    <w:name w:val="xl73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4">
    <w:name w:val="xl74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5">
    <w:name w:val="xl75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76">
    <w:name w:val="xl76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77">
    <w:name w:val="xl77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</w:rPr>
  </w:style>
  <w:style w:type="paragraph" w:customStyle="1" w:styleId="xl79">
    <w:name w:val="xl79"/>
    <w:basedOn w:val="a"/>
    <w:rsid w:val="00B809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0">
    <w:name w:val="xl80"/>
    <w:basedOn w:val="a"/>
    <w:rsid w:val="00B809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1">
    <w:name w:val="xl81"/>
    <w:basedOn w:val="a"/>
    <w:rsid w:val="00B8094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2">
    <w:name w:val="xl82"/>
    <w:basedOn w:val="a"/>
    <w:rsid w:val="00B809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3">
    <w:name w:val="xl83"/>
    <w:basedOn w:val="a"/>
    <w:rsid w:val="00B809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B8094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B809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6">
    <w:name w:val="xl86"/>
    <w:basedOn w:val="a"/>
    <w:rsid w:val="00B809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B809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styleId="af5">
    <w:name w:val="List Paragraph"/>
    <w:basedOn w:val="a"/>
    <w:uiPriority w:val="34"/>
    <w:qFormat/>
    <w:rsid w:val="0056046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45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0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19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0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17386D-F4D3-40FE-A987-D4D0005112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logvinenkonp</dc:creator>
  <cp:lastModifiedBy>Соболевская Майя Владимировна</cp:lastModifiedBy>
  <cp:revision>3</cp:revision>
  <cp:lastPrinted>2016-12-01T08:19:00Z</cp:lastPrinted>
  <dcterms:created xsi:type="dcterms:W3CDTF">2024-12-11T11:01:00Z</dcterms:created>
  <dcterms:modified xsi:type="dcterms:W3CDTF">2026-06-05T06:41:00Z</dcterms:modified>
</cp:coreProperties>
</file>